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39FD06B7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="003B0E3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B4A8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10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0D8A467B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 w:rsidRPr="003B0E3C">
        <w:rPr>
          <w:rFonts w:eastAsia="Arial" w:cs="Arial"/>
          <w:spacing w:val="-1"/>
          <w:sz w:val="24"/>
          <w:szCs w:val="24"/>
          <w:lang w:val="es-ES"/>
        </w:rPr>
        <w:t>2</w:t>
      </w:r>
      <w:r w:rsidR="003B0E3C" w:rsidRPr="003B0E3C">
        <w:rPr>
          <w:rFonts w:eastAsia="Arial" w:cs="Arial"/>
          <w:spacing w:val="-1"/>
          <w:sz w:val="24"/>
          <w:szCs w:val="24"/>
          <w:lang w:val="es-ES"/>
        </w:rPr>
        <w:t>3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058449">
    <w:abstractNumId w:val="19"/>
  </w:num>
  <w:num w:numId="2" w16cid:durableId="1608930982">
    <w:abstractNumId w:val="11"/>
  </w:num>
  <w:num w:numId="3" w16cid:durableId="1538423099">
    <w:abstractNumId w:val="8"/>
  </w:num>
  <w:num w:numId="4" w16cid:durableId="401098548">
    <w:abstractNumId w:val="25"/>
  </w:num>
  <w:num w:numId="5" w16cid:durableId="1947997671">
    <w:abstractNumId w:val="18"/>
  </w:num>
  <w:num w:numId="6" w16cid:durableId="522288825">
    <w:abstractNumId w:val="15"/>
  </w:num>
  <w:num w:numId="7" w16cid:durableId="1766996263">
    <w:abstractNumId w:val="17"/>
  </w:num>
  <w:num w:numId="8" w16cid:durableId="1959100379">
    <w:abstractNumId w:val="20"/>
  </w:num>
  <w:num w:numId="9" w16cid:durableId="350425004">
    <w:abstractNumId w:val="9"/>
  </w:num>
  <w:num w:numId="10" w16cid:durableId="877665664">
    <w:abstractNumId w:val="16"/>
  </w:num>
  <w:num w:numId="11" w16cid:durableId="1691492516">
    <w:abstractNumId w:val="12"/>
  </w:num>
  <w:num w:numId="12" w16cid:durableId="880825688">
    <w:abstractNumId w:val="10"/>
  </w:num>
  <w:num w:numId="13" w16cid:durableId="2092697249">
    <w:abstractNumId w:val="14"/>
  </w:num>
  <w:num w:numId="14" w16cid:durableId="1353796943">
    <w:abstractNumId w:val="22"/>
  </w:num>
  <w:num w:numId="15" w16cid:durableId="1200584940">
    <w:abstractNumId w:val="13"/>
  </w:num>
  <w:num w:numId="16" w16cid:durableId="1821998349">
    <w:abstractNumId w:val="21"/>
  </w:num>
  <w:num w:numId="17" w16cid:durableId="998310767">
    <w:abstractNumId w:val="24"/>
  </w:num>
  <w:num w:numId="18" w16cid:durableId="116405092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4A88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0E3C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2C860F-E624-43DD-923F-DBDAB8653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334167-F3F0-4218-AB99-B428F2BBE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7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2023-01-27T20:56:00Z</dcterms:created>
  <dcterms:modified xsi:type="dcterms:W3CDTF">2023-06-02T14:21:00Z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